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17EF8" w:rsidRDefault="00A17EF8">
      <w:bookmarkStart w:id="0" w:name="_GoBack"/>
      <w:bookmarkEnd w:id="0"/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131"/>
        <w:gridCol w:w="4256"/>
        <w:gridCol w:w="35"/>
        <w:gridCol w:w="4149"/>
      </w:tblGrid>
      <w:tr w:rsidR="00A17EF8">
        <w:tc>
          <w:tcPr>
            <w:tcW w:w="1131" w:type="dxa"/>
          </w:tcPr>
          <w:p w:rsidR="00A17EF8" w:rsidRDefault="00E50DEA">
            <w:pPr>
              <w:tabs>
                <w:tab w:val="left" w:pos="5903"/>
              </w:tabs>
              <w:snapToGrid w:val="0"/>
              <w:spacing w:before="160"/>
              <w:ind w:left="-57"/>
              <w:rPr>
                <w:rFonts w:ascii="Arial" w:hAnsi="Arial"/>
                <w:sz w:val="28"/>
                <w:lang w:val="uk-UA"/>
              </w:rPr>
            </w:pPr>
            <w:r>
              <w:rPr>
                <w:rFonts w:ascii="Arial" w:hAnsi="Arial"/>
                <w:b/>
                <w:noProof/>
                <w:sz w:val="40"/>
                <w:lang w:val="ru-RU" w:eastAsia="ru-RU"/>
              </w:rPr>
              <w:drawing>
                <wp:inline distT="0" distB="0" distL="0" distR="0">
                  <wp:extent cx="571500" cy="552450"/>
                  <wp:effectExtent l="0" t="0" r="0" b="0"/>
                  <wp:docPr id="2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1" w:type="dxa"/>
            <w:gridSpan w:val="2"/>
          </w:tcPr>
          <w:p w:rsidR="00A17EF8" w:rsidRDefault="00A17EF8">
            <w:pPr>
              <w:snapToGrid w:val="0"/>
              <w:jc w:val="center"/>
              <w:rPr>
                <w:rFonts w:ascii="Arial" w:hAnsi="Arial"/>
                <w:sz w:val="28"/>
                <w:lang w:val="uk-UA"/>
              </w:rPr>
            </w:pPr>
            <w:r>
              <w:rPr>
                <w:rFonts w:ascii="Arial" w:hAnsi="Arial"/>
                <w:sz w:val="28"/>
                <w:lang w:val="uk-UA"/>
              </w:rPr>
              <w:t>Посольство</w:t>
            </w:r>
          </w:p>
          <w:p w:rsidR="00A17EF8" w:rsidRDefault="00A17EF8">
            <w:pPr>
              <w:jc w:val="center"/>
              <w:rPr>
                <w:rFonts w:ascii="Arial" w:hAnsi="Arial"/>
                <w:sz w:val="28"/>
                <w:lang w:val="uk-UA"/>
              </w:rPr>
            </w:pPr>
            <w:r>
              <w:rPr>
                <w:rFonts w:ascii="Arial" w:hAnsi="Arial"/>
                <w:sz w:val="28"/>
                <w:lang w:val="uk-UA"/>
              </w:rPr>
              <w:t>Федеративної Республіки Німеччина</w:t>
            </w:r>
          </w:p>
          <w:p w:rsidR="00A17EF8" w:rsidRDefault="00A17EF8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Київ</w:t>
            </w:r>
          </w:p>
          <w:p w:rsidR="00A17EF8" w:rsidRDefault="00A17EF8">
            <w:pPr>
              <w:jc w:val="center"/>
              <w:rPr>
                <w:lang w:val="it-IT"/>
              </w:rPr>
            </w:pPr>
          </w:p>
        </w:tc>
        <w:tc>
          <w:tcPr>
            <w:tcW w:w="4149" w:type="dxa"/>
          </w:tcPr>
          <w:p w:rsidR="00A17EF8" w:rsidRDefault="00A17EF8">
            <w:pPr>
              <w:tabs>
                <w:tab w:val="left" w:pos="5903"/>
              </w:tabs>
              <w:snapToGrid w:val="0"/>
              <w:spacing w:before="414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uk-UA"/>
              </w:rPr>
              <w:t>Місце</w:t>
            </w:r>
            <w:r>
              <w:rPr>
                <w:rFonts w:ascii="Arial" w:hAnsi="Arial"/>
                <w:sz w:val="20"/>
              </w:rPr>
              <w:t xml:space="preserve">, </w:t>
            </w:r>
            <w:r>
              <w:rPr>
                <w:rFonts w:ascii="Arial" w:hAnsi="Arial"/>
                <w:sz w:val="20"/>
                <w:lang w:val="uk-UA"/>
              </w:rPr>
              <w:t>Дата</w:t>
            </w:r>
            <w:r>
              <w:rPr>
                <w:rFonts w:ascii="Arial" w:hAnsi="Arial"/>
                <w:sz w:val="20"/>
              </w:rPr>
              <w:t xml:space="preserve">, </w:t>
            </w:r>
          </w:p>
        </w:tc>
      </w:tr>
      <w:tr w:rsidR="00A17EF8">
        <w:tblPrEx>
          <w:tblCellMar>
            <w:left w:w="0" w:type="dxa"/>
            <w:right w:w="0" w:type="dxa"/>
          </w:tblCellMar>
        </w:tblPrEx>
        <w:tc>
          <w:tcPr>
            <w:tcW w:w="5387" w:type="dxa"/>
            <w:gridSpan w:val="2"/>
          </w:tcPr>
          <w:p w:rsidR="00A17EF8" w:rsidRDefault="00A17EF8">
            <w:pPr>
              <w:snapToGrid w:val="0"/>
              <w:spacing w:before="120" w:line="120" w:lineRule="exact"/>
              <w:ind w:lef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Gz.: Wi 445.00/UKR/201</w:t>
            </w:r>
            <w:r w:rsidR="005B1A24">
              <w:rPr>
                <w:rFonts w:ascii="Arial" w:hAnsi="Arial"/>
                <w:sz w:val="16"/>
              </w:rPr>
              <w:t>6</w:t>
            </w:r>
          </w:p>
          <w:p w:rsidR="00A17EF8" w:rsidRDefault="00A17EF8">
            <w:pPr>
              <w:tabs>
                <w:tab w:val="left" w:pos="5903"/>
              </w:tabs>
              <w:spacing w:before="120"/>
              <w:ind w:left="-57"/>
              <w:rPr>
                <w:rFonts w:ascii="Arial" w:hAnsi="Arial"/>
                <w:position w:val="6"/>
                <w:sz w:val="12"/>
              </w:rPr>
            </w:pPr>
            <w:r>
              <w:rPr>
                <w:rFonts w:ascii="Arial" w:hAnsi="Arial"/>
                <w:position w:val="6"/>
                <w:sz w:val="12"/>
              </w:rPr>
              <w:t>(bei Antwort bitte angeben)</w:t>
            </w:r>
          </w:p>
        </w:tc>
        <w:tc>
          <w:tcPr>
            <w:tcW w:w="4184" w:type="dxa"/>
            <w:gridSpan w:val="2"/>
          </w:tcPr>
          <w:p w:rsidR="00A17EF8" w:rsidRDefault="00A17EF8">
            <w:pPr>
              <w:snapToGrid w:val="0"/>
            </w:pPr>
          </w:p>
        </w:tc>
      </w:tr>
    </w:tbl>
    <w:p w:rsidR="00A17EF8" w:rsidRDefault="00A17EF8">
      <w:pPr>
        <w:autoSpaceDE w:val="0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Заява</w:t>
      </w:r>
    </w:p>
    <w:p w:rsidR="00A17EF8" w:rsidRDefault="00A17EF8">
      <w:pPr>
        <w:autoSpaceDE w:val="0"/>
        <w:spacing w:before="1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отримання фінансової підтримки</w:t>
      </w:r>
      <w:r w:rsidR="00850E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проведення малобюджетного проекту</w:t>
      </w:r>
    </w:p>
    <w:p w:rsidR="00A17EF8" w:rsidRDefault="00A17EF8">
      <w:pPr>
        <w:autoSpaceDE w:val="0"/>
        <w:jc w:val="center"/>
        <w:rPr>
          <w:lang w:val="ru-RU"/>
        </w:rPr>
      </w:pPr>
    </w:p>
    <w:p w:rsidR="00A17EF8" w:rsidRDefault="00A17EF8">
      <w:pPr>
        <w:autoSpaceDE w:val="0"/>
        <w:jc w:val="center"/>
        <w:rPr>
          <w:lang w:val="ru-RU"/>
        </w:rPr>
      </w:pPr>
    </w:p>
    <w:p w:rsidR="00A17EF8" w:rsidRDefault="00A17EF8">
      <w:pPr>
        <w:numPr>
          <w:ilvl w:val="0"/>
          <w:numId w:val="2"/>
        </w:numPr>
        <w:tabs>
          <w:tab w:val="left" w:pos="2340"/>
        </w:tabs>
        <w:autoSpaceDE w:val="0"/>
        <w:rPr>
          <w:b/>
          <w:lang w:val="uk-UA"/>
        </w:rPr>
      </w:pPr>
      <w:r>
        <w:rPr>
          <w:b/>
          <w:lang w:val="uk-UA"/>
        </w:rPr>
        <w:t>Заявник</w:t>
      </w:r>
    </w:p>
    <w:p w:rsidR="00A17EF8" w:rsidRDefault="00A17EF8">
      <w:pPr>
        <w:tabs>
          <w:tab w:val="left" w:pos="2340"/>
        </w:tabs>
        <w:autoSpaceDE w:val="0"/>
        <w:rPr>
          <w:u w:val="single"/>
        </w:rPr>
      </w:pPr>
    </w:p>
    <w:p w:rsidR="00A17EF8" w:rsidRDefault="00A17EF8">
      <w:pPr>
        <w:tabs>
          <w:tab w:val="left" w:pos="1260"/>
        </w:tabs>
        <w:autoSpaceDE w:val="0"/>
        <w:rPr>
          <w:u w:val="single"/>
        </w:rPr>
      </w:pPr>
      <w:r>
        <w:rPr>
          <w:lang w:val="uk-UA"/>
        </w:rPr>
        <w:t>Назва організації</w:t>
      </w:r>
      <w:r>
        <w:t>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7EF8" w:rsidRDefault="00A17EF8">
      <w:pPr>
        <w:tabs>
          <w:tab w:val="left" w:pos="1260"/>
        </w:tabs>
        <w:autoSpaceDE w:val="0"/>
      </w:pPr>
    </w:p>
    <w:p w:rsidR="00A17EF8" w:rsidRDefault="00A17EF8">
      <w:pPr>
        <w:tabs>
          <w:tab w:val="left" w:pos="1260"/>
        </w:tabs>
        <w:autoSpaceDE w:val="0"/>
        <w:rPr>
          <w:u w:val="single"/>
        </w:rPr>
      </w:pPr>
      <w:r>
        <w:rPr>
          <w:lang w:val="uk-UA"/>
        </w:rPr>
        <w:t>Адреса: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7EF8" w:rsidRDefault="00A17EF8">
      <w:pPr>
        <w:tabs>
          <w:tab w:val="left" w:pos="2340"/>
        </w:tabs>
        <w:autoSpaceDE w:val="0"/>
        <w:rPr>
          <w:u w:val="single"/>
        </w:rPr>
      </w:pPr>
    </w:p>
    <w:p w:rsidR="00A17EF8" w:rsidRDefault="00A17EF8">
      <w:pPr>
        <w:tabs>
          <w:tab w:val="left" w:pos="1260"/>
        </w:tabs>
        <w:autoSpaceDE w:val="0"/>
        <w:rPr>
          <w:u w:val="single"/>
        </w:rPr>
      </w:pPr>
      <w:r>
        <w:rPr>
          <w:lang w:val="uk-UA"/>
        </w:rPr>
        <w:t>Телефон</w:t>
      </w:r>
      <w:r>
        <w:t>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7EF8" w:rsidRDefault="00A17EF8">
      <w:pPr>
        <w:tabs>
          <w:tab w:val="left" w:pos="1260"/>
        </w:tabs>
        <w:autoSpaceDE w:val="0"/>
        <w:rPr>
          <w:u w:val="single"/>
        </w:rPr>
      </w:pPr>
    </w:p>
    <w:p w:rsidR="00A17EF8" w:rsidRDefault="00A17EF8">
      <w:pPr>
        <w:tabs>
          <w:tab w:val="left" w:pos="1260"/>
        </w:tabs>
        <w:autoSpaceDE w:val="0"/>
        <w:rPr>
          <w:u w:val="single"/>
        </w:rPr>
      </w:pPr>
      <w:r>
        <w:rPr>
          <w:lang w:val="uk-UA"/>
        </w:rPr>
        <w:t>Факс</w:t>
      </w:r>
      <w:r>
        <w:t>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7EF8" w:rsidRDefault="00A17EF8">
      <w:pPr>
        <w:tabs>
          <w:tab w:val="left" w:pos="1260"/>
        </w:tabs>
        <w:autoSpaceDE w:val="0"/>
      </w:pPr>
    </w:p>
    <w:p w:rsidR="00A17EF8" w:rsidRDefault="00A17EF8">
      <w:pPr>
        <w:tabs>
          <w:tab w:val="left" w:pos="1260"/>
        </w:tabs>
        <w:autoSpaceDE w:val="0"/>
        <w:rPr>
          <w:u w:val="single"/>
        </w:rPr>
      </w:pPr>
      <w:r>
        <w:t>email: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17EF8" w:rsidRDefault="00A17EF8">
      <w:pPr>
        <w:tabs>
          <w:tab w:val="left" w:pos="1260"/>
        </w:tabs>
        <w:autoSpaceDE w:val="0"/>
        <w:rPr>
          <w:u w:val="single"/>
          <w:lang w:val="uk-UA"/>
        </w:rPr>
      </w:pPr>
    </w:p>
    <w:p w:rsidR="00A17EF8" w:rsidRDefault="00A17EF8">
      <w:pPr>
        <w:tabs>
          <w:tab w:val="left" w:pos="1260"/>
        </w:tabs>
        <w:autoSpaceDE w:val="0"/>
        <w:rPr>
          <w:u w:val="single"/>
          <w:lang w:val="uk-UA"/>
        </w:rPr>
      </w:pPr>
    </w:p>
    <w:p w:rsidR="00A17EF8" w:rsidRDefault="00A17EF8">
      <w:pPr>
        <w:tabs>
          <w:tab w:val="left" w:pos="1260"/>
        </w:tabs>
        <w:autoSpaceDE w:val="0"/>
      </w:pPr>
    </w:p>
    <w:p w:rsidR="00A17EF8" w:rsidRDefault="00A17EF8">
      <w:pPr>
        <w:tabs>
          <w:tab w:val="left" w:pos="2340"/>
        </w:tabs>
        <w:autoSpaceDE w:val="0"/>
      </w:pPr>
    </w:p>
    <w:p w:rsidR="00A17EF8" w:rsidRDefault="00A17EF8">
      <w:pPr>
        <w:numPr>
          <w:ilvl w:val="0"/>
          <w:numId w:val="2"/>
        </w:numPr>
        <w:autoSpaceDE w:val="0"/>
        <w:rPr>
          <w:lang w:val="uk-UA"/>
        </w:rPr>
      </w:pPr>
      <w:r>
        <w:rPr>
          <w:lang w:val="uk-UA"/>
        </w:rPr>
        <w:t>Правова форма заявника</w:t>
      </w:r>
      <w:r>
        <w:rPr>
          <w:lang w:val="ru-RU"/>
        </w:rPr>
        <w:t xml:space="preserve">, </w:t>
      </w:r>
      <w:r>
        <w:rPr>
          <w:lang w:val="uk-UA"/>
        </w:rPr>
        <w:t>рік заснування</w:t>
      </w:r>
      <w:r>
        <w:rPr>
          <w:lang w:val="ru-RU"/>
        </w:rPr>
        <w:t xml:space="preserve">, </w:t>
      </w:r>
      <w:r>
        <w:rPr>
          <w:lang w:val="uk-UA"/>
        </w:rPr>
        <w:t>кількість членів організації</w:t>
      </w:r>
    </w:p>
    <w:p w:rsidR="00A17EF8" w:rsidRDefault="00A17EF8">
      <w:pPr>
        <w:autoSpaceDE w:val="0"/>
        <w:rPr>
          <w:b/>
          <w:lang w:val="ru-RU"/>
        </w:rPr>
      </w:pPr>
    </w:p>
    <w:p w:rsidR="00A17EF8" w:rsidRDefault="00A17EF8">
      <w:pPr>
        <w:tabs>
          <w:tab w:val="left" w:pos="2340"/>
        </w:tabs>
        <w:autoSpaceDE w:val="0"/>
        <w:ind w:firstLine="360"/>
        <w:rPr>
          <w:u w:val="single"/>
          <w:lang w:val="ru-RU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A17EF8" w:rsidRDefault="00A17EF8">
      <w:pPr>
        <w:tabs>
          <w:tab w:val="left" w:pos="2340"/>
        </w:tabs>
        <w:autoSpaceDE w:val="0"/>
        <w:rPr>
          <w:u w:val="single"/>
          <w:lang w:val="ru-RU"/>
        </w:rPr>
      </w:pPr>
    </w:p>
    <w:p w:rsidR="00A17EF8" w:rsidRDefault="00A17EF8">
      <w:pPr>
        <w:tabs>
          <w:tab w:val="left" w:pos="2340"/>
        </w:tabs>
        <w:autoSpaceDE w:val="0"/>
        <w:ind w:left="360"/>
        <w:rPr>
          <w:u w:val="single"/>
          <w:lang w:val="ru-RU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A17EF8" w:rsidRDefault="00A17EF8">
      <w:pPr>
        <w:tabs>
          <w:tab w:val="left" w:pos="2340"/>
        </w:tabs>
        <w:autoSpaceDE w:val="0"/>
        <w:rPr>
          <w:u w:val="single"/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Pr="005B1A24" w:rsidRDefault="00A17EF8">
      <w:pPr>
        <w:numPr>
          <w:ilvl w:val="0"/>
          <w:numId w:val="2"/>
        </w:numPr>
        <w:autoSpaceDE w:val="0"/>
        <w:rPr>
          <w:lang w:val="ru-RU"/>
        </w:rPr>
      </w:pPr>
      <w:r>
        <w:rPr>
          <w:lang w:val="uk-UA"/>
        </w:rPr>
        <w:t>Контактна особа</w:t>
      </w:r>
      <w:r w:rsidRPr="005B1A24">
        <w:rPr>
          <w:lang w:val="ru-RU"/>
        </w:rPr>
        <w:t xml:space="preserve"> (</w:t>
      </w:r>
      <w:r>
        <w:rPr>
          <w:lang w:val="uk-UA"/>
        </w:rPr>
        <w:t>ім’я</w:t>
      </w:r>
      <w:r w:rsidRPr="005B1A24">
        <w:rPr>
          <w:lang w:val="ru-RU"/>
        </w:rPr>
        <w:t xml:space="preserve">, </w:t>
      </w:r>
      <w:r>
        <w:rPr>
          <w:lang w:val="uk-UA"/>
        </w:rPr>
        <w:t>адреса</w:t>
      </w:r>
      <w:r w:rsidR="005B1A24">
        <w:rPr>
          <w:lang w:val="uk-UA"/>
        </w:rPr>
        <w:t>, телефон, електронна адреса</w:t>
      </w:r>
      <w:r w:rsidRPr="005B1A24">
        <w:rPr>
          <w:lang w:val="ru-RU"/>
        </w:rPr>
        <w:t>)</w:t>
      </w:r>
      <w:r w:rsidRPr="005B1A24">
        <w:rPr>
          <w:lang w:val="ru-RU"/>
        </w:rPr>
        <w:br/>
      </w:r>
    </w:p>
    <w:p w:rsidR="00A17EF8" w:rsidRPr="005B1A24" w:rsidRDefault="00A17EF8">
      <w:pPr>
        <w:autoSpaceDE w:val="0"/>
        <w:ind w:left="357"/>
        <w:rPr>
          <w:lang w:val="ru-RU"/>
        </w:rPr>
      </w:pP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lang w:val="ru-RU"/>
        </w:rPr>
        <w:br/>
      </w:r>
    </w:p>
    <w:p w:rsidR="00A17EF8" w:rsidRPr="005B1A24" w:rsidRDefault="00A17EF8">
      <w:pPr>
        <w:autoSpaceDE w:val="0"/>
        <w:ind w:left="357" w:firstLine="3"/>
        <w:rPr>
          <w:u w:val="single"/>
          <w:lang w:val="ru-RU"/>
        </w:rPr>
      </w:pP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  <w:r w:rsidRPr="005B1A24">
        <w:rPr>
          <w:u w:val="single"/>
          <w:lang w:val="ru-RU"/>
        </w:rPr>
        <w:tab/>
      </w:r>
    </w:p>
    <w:p w:rsidR="00A17EF8" w:rsidRPr="005B1A24" w:rsidRDefault="00A17EF8">
      <w:pPr>
        <w:autoSpaceDE w:val="0"/>
        <w:ind w:left="357"/>
        <w:rPr>
          <w:lang w:val="ru-RU"/>
        </w:rPr>
      </w:pPr>
    </w:p>
    <w:p w:rsidR="00A17EF8" w:rsidRPr="005B1A24" w:rsidRDefault="00A17EF8">
      <w:pPr>
        <w:autoSpaceDE w:val="0"/>
        <w:ind w:left="357"/>
        <w:rPr>
          <w:lang w:val="ru-RU"/>
        </w:rPr>
      </w:pPr>
    </w:p>
    <w:p w:rsidR="00A17EF8" w:rsidRPr="005B1A24" w:rsidRDefault="00A17EF8">
      <w:pPr>
        <w:pageBreakBefore/>
        <w:autoSpaceDE w:val="0"/>
        <w:rPr>
          <w:lang w:val="ru-RU"/>
        </w:rPr>
      </w:pPr>
    </w:p>
    <w:p w:rsidR="00A17EF8" w:rsidRDefault="00A17EF8">
      <w:pPr>
        <w:numPr>
          <w:ilvl w:val="0"/>
          <w:numId w:val="2"/>
        </w:numPr>
        <w:tabs>
          <w:tab w:val="left" w:pos="0"/>
          <w:tab w:val="left" w:pos="360"/>
        </w:tabs>
        <w:autoSpaceDE w:val="0"/>
      </w:pPr>
      <w:r>
        <w:rPr>
          <w:b/>
          <w:lang w:val="uk-UA"/>
        </w:rPr>
        <w:t>Назва проекту</w:t>
      </w:r>
      <w:r>
        <w:br/>
      </w:r>
    </w:p>
    <w:p w:rsidR="00A17EF8" w:rsidRDefault="00A17EF8">
      <w:pPr>
        <w:autoSpaceDE w:val="0"/>
      </w:pPr>
    </w:p>
    <w:p w:rsidR="00A17EF8" w:rsidRDefault="00A17EF8">
      <w:pPr>
        <w:autoSpaceDE w:val="0"/>
      </w:pPr>
    </w:p>
    <w:p w:rsidR="00A17EF8" w:rsidRDefault="00A17EF8">
      <w:pPr>
        <w:autoSpaceDE w:val="0"/>
      </w:pPr>
    </w:p>
    <w:p w:rsidR="00A17EF8" w:rsidRDefault="00A17EF8">
      <w:pPr>
        <w:autoSpaceDE w:val="0"/>
      </w:pPr>
    </w:p>
    <w:p w:rsidR="00A17EF8" w:rsidRDefault="00A17EF8">
      <w:pPr>
        <w:autoSpaceDE w:val="0"/>
        <w:ind w:left="360"/>
        <w:rPr>
          <w:lang w:val="ru-RU"/>
        </w:rPr>
      </w:pPr>
      <w:r>
        <w:t>a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>Короткий опис проекту</w:t>
      </w:r>
      <w:r>
        <w:rPr>
          <w:lang w:val="ru-RU"/>
        </w:rPr>
        <w:t xml:space="preserve"> (</w:t>
      </w:r>
      <w:r>
        <w:rPr>
          <w:lang w:val="uk-UA"/>
        </w:rPr>
        <w:t>прохання додати якомога детальніші робочі документи</w:t>
      </w:r>
      <w:r w:rsidR="005B1A24">
        <w:rPr>
          <w:lang w:val="uk-UA"/>
        </w:rPr>
        <w:t>: не більше 5 сторінок додатків + максимально 500 символів опис проекту</w:t>
      </w:r>
      <w:r>
        <w:rPr>
          <w:lang w:val="ru-RU"/>
        </w:rPr>
        <w:t>):</w:t>
      </w:r>
    </w:p>
    <w:p w:rsidR="00A17EF8" w:rsidRDefault="00A17EF8">
      <w:pPr>
        <w:autoSpaceDE w:val="0"/>
        <w:rPr>
          <w:b/>
          <w:lang w:val="ru-RU"/>
        </w:rPr>
      </w:pPr>
    </w:p>
    <w:p w:rsidR="00A17EF8" w:rsidRDefault="00A17EF8">
      <w:pPr>
        <w:autoSpaceDE w:val="0"/>
        <w:rPr>
          <w:b/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numPr>
          <w:ilvl w:val="0"/>
          <w:numId w:val="1"/>
        </w:numPr>
        <w:autoSpaceDE w:val="0"/>
        <w:rPr>
          <w:lang w:val="ru-RU"/>
        </w:rPr>
      </w:pPr>
      <w:r>
        <w:rPr>
          <w:lang w:val="uk-UA"/>
        </w:rPr>
        <w:t xml:space="preserve">Ціль проекту, що буде сприяти розвитку суспільства </w:t>
      </w:r>
      <w:r>
        <w:rPr>
          <w:lang w:val="ru-RU"/>
        </w:rPr>
        <w:t>(</w:t>
      </w:r>
      <w:r w:rsidR="005B1A24">
        <w:rPr>
          <w:lang w:val="uk-UA"/>
        </w:rPr>
        <w:t>які цілі будуть досягнуті проектом, кому буде користь від проекту</w:t>
      </w:r>
      <w:r>
        <w:rPr>
          <w:lang w:val="ru-RU"/>
        </w:rPr>
        <w:t>):</w:t>
      </w:r>
    </w:p>
    <w:p w:rsidR="00A17EF8" w:rsidRDefault="00A17EF8">
      <w:pPr>
        <w:pageBreakBefore/>
        <w:numPr>
          <w:ilvl w:val="0"/>
          <w:numId w:val="2"/>
        </w:numPr>
        <w:autoSpaceDE w:val="0"/>
        <w:rPr>
          <w:rFonts w:ascii="Wingdings083" w:hAnsi="Wingdings083" w:cs="Wingdings083" w:hint="eastAsia"/>
          <w:lang w:val="ru-RU"/>
        </w:rPr>
      </w:pPr>
      <w:r>
        <w:lastRenderedPageBreak/>
        <w:t>a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>План фінансування додається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5F5CF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Так</w:t>
      </w:r>
      <w:r>
        <w:rPr>
          <w:lang w:val="ru-RU"/>
        </w:rPr>
        <w:tab/>
      </w:r>
      <w:r w:rsidR="005F5CF8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Ні</w:t>
      </w:r>
      <w:r>
        <w:rPr>
          <w:rFonts w:ascii="Wingdings083" w:hAnsi="Wingdings083" w:cs="Wingdings083"/>
          <w:lang w:val="ru-RU"/>
        </w:rPr>
        <w:br/>
      </w:r>
      <w:r>
        <w:rPr>
          <w:rFonts w:ascii="Wingdings083" w:hAnsi="Wingdings083" w:cs="Wingdings083"/>
          <w:lang w:val="ru-RU"/>
        </w:rPr>
        <w:br/>
      </w:r>
      <w:r>
        <w:t>b</w:t>
      </w:r>
      <w:r>
        <w:rPr>
          <w:lang w:val="ru-RU"/>
        </w:rPr>
        <w:t>)</w:t>
      </w:r>
      <w:r>
        <w:rPr>
          <w:lang w:val="ru-RU"/>
        </w:rPr>
        <w:tab/>
      </w:r>
      <w:r w:rsidR="005B1A24">
        <w:rPr>
          <w:lang w:val="uk-UA"/>
        </w:rPr>
        <w:t>Чи є загальне фінансування забезпече</w:t>
      </w:r>
      <w:r>
        <w:rPr>
          <w:lang w:val="uk-UA"/>
        </w:rPr>
        <w:t>ним</w:t>
      </w:r>
      <w:r>
        <w:rPr>
          <w:lang w:val="ru-RU"/>
        </w:rPr>
        <w:t xml:space="preserve">?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5F5CF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Так</w:t>
      </w:r>
      <w:r>
        <w:rPr>
          <w:lang w:val="ru-RU"/>
        </w:rPr>
        <w:tab/>
      </w:r>
      <w:r w:rsidR="005F5CF8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Ні</w:t>
      </w:r>
      <w:r>
        <w:rPr>
          <w:rFonts w:ascii="Wingdings083" w:hAnsi="Wingdings083" w:cs="Wingdings083"/>
          <w:lang w:val="ru-RU"/>
        </w:rPr>
        <w:br/>
      </w:r>
    </w:p>
    <w:p w:rsidR="00A17EF8" w:rsidRDefault="00A17EF8">
      <w:pPr>
        <w:autoSpaceDE w:val="0"/>
        <w:ind w:firstLine="360"/>
        <w:rPr>
          <w:rFonts w:ascii="Wingdings083" w:hAnsi="Wingdings083" w:cs="Wingdings083" w:hint="eastAsia"/>
          <w:lang w:val="ru-RU"/>
        </w:rPr>
      </w:pPr>
    </w:p>
    <w:p w:rsidR="00A17EF8" w:rsidRDefault="00A17EF8">
      <w:pPr>
        <w:numPr>
          <w:ilvl w:val="0"/>
          <w:numId w:val="2"/>
        </w:numPr>
        <w:autoSpaceDE w:val="0"/>
        <w:rPr>
          <w:lang w:val="ru-RU"/>
        </w:rPr>
      </w:pPr>
      <w:r>
        <w:t>a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>Розмір грошової суми, на яку подається заявка</w:t>
      </w:r>
      <w:bookmarkStart w:id="1" w:name="Text1"/>
      <w:r w:rsidR="005F5CF8">
        <w:fldChar w:fldCharType="begin"/>
      </w:r>
      <w:r w:rsidRPr="005B1A24">
        <w:rPr>
          <w:lang w:val="ru-RU"/>
        </w:rPr>
        <w:instrText>"</w:instrText>
      </w:r>
      <w:r>
        <w:instrText>Text</w:instrText>
      </w:r>
      <w:r w:rsidRPr="005B1A24">
        <w:rPr>
          <w:lang w:val="ru-RU"/>
        </w:rPr>
        <w:instrText>1"</w:instrText>
      </w:r>
      <w:r w:rsidR="005F5CF8">
        <w:fldChar w:fldCharType="separate"/>
      </w:r>
      <w:r w:rsidRPr="005B1A24">
        <w:rPr>
          <w:lang w:val="ru-RU"/>
        </w:rPr>
        <w:t>     </w:t>
      </w:r>
      <w:r w:rsidR="005F5CF8">
        <w:fldChar w:fldCharType="end"/>
      </w:r>
      <w:bookmarkEnd w:id="1"/>
      <w:r>
        <w:rPr>
          <w:lang w:val="ru-RU"/>
        </w:rPr>
        <w:t xml:space="preserve"> (</w:t>
      </w:r>
      <w:r w:rsidR="005B1A24">
        <w:rPr>
          <w:lang w:val="uk-UA"/>
        </w:rPr>
        <w:t>гривня</w:t>
      </w:r>
      <w:r>
        <w:rPr>
          <w:lang w:val="ru-RU"/>
        </w:rPr>
        <w:t>):</w:t>
      </w:r>
      <w:r>
        <w:rPr>
          <w:lang w:val="ru-RU"/>
        </w:rPr>
        <w:br/>
      </w:r>
    </w:p>
    <w:p w:rsidR="00A17EF8" w:rsidRDefault="00A17EF8">
      <w:pPr>
        <w:autoSpaceDE w:val="0"/>
        <w:ind w:left="360"/>
        <w:rPr>
          <w:lang w:val="ru-RU"/>
        </w:rPr>
      </w:pPr>
      <w:r>
        <w:t>b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>Розмір залучених власних грошових коштів та інших джерел фінансування</w:t>
      </w:r>
      <w:r>
        <w:rPr>
          <w:lang w:val="ru-RU"/>
        </w:rPr>
        <w:t xml:space="preserve">: </w:t>
      </w:r>
      <w:r>
        <w:rPr>
          <w:lang w:val="ru-RU"/>
        </w:rPr>
        <w:br/>
      </w:r>
    </w:p>
    <w:p w:rsidR="00A17EF8" w:rsidRDefault="00A17EF8">
      <w:pPr>
        <w:autoSpaceDE w:val="0"/>
        <w:ind w:left="360"/>
        <w:rPr>
          <w:lang w:val="ru-RU"/>
        </w:rPr>
      </w:pPr>
      <w:r>
        <w:t>c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>Загальна сума видатків для реалізації проекту</w:t>
      </w:r>
      <w:r>
        <w:rPr>
          <w:lang w:val="ru-RU"/>
        </w:rPr>
        <w:t>:</w:t>
      </w:r>
    </w:p>
    <w:p w:rsidR="00A17EF8" w:rsidRDefault="00A17EF8">
      <w:pPr>
        <w:autoSpaceDE w:val="0"/>
        <w:ind w:left="360"/>
        <w:rPr>
          <w:lang w:val="ru-RU"/>
        </w:rPr>
      </w:pPr>
    </w:p>
    <w:p w:rsidR="00A17EF8" w:rsidRDefault="00A17EF8">
      <w:pPr>
        <w:autoSpaceDE w:val="0"/>
        <w:ind w:left="720" w:hanging="363"/>
        <w:rPr>
          <w:lang w:val="ru-RU"/>
        </w:rPr>
      </w:pPr>
      <w:r>
        <w:t>d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 xml:space="preserve">інший внесок заявника для реалізації проекту </w:t>
      </w:r>
      <w:r>
        <w:rPr>
          <w:lang w:val="ru-RU"/>
        </w:rPr>
        <w:t>(</w:t>
      </w:r>
      <w:r>
        <w:rPr>
          <w:lang w:val="uk-UA"/>
        </w:rPr>
        <w:t>наприклад, виконання робіт</w:t>
      </w:r>
      <w:r>
        <w:rPr>
          <w:lang w:val="ru-RU"/>
        </w:rPr>
        <w:t xml:space="preserve">, </w:t>
      </w:r>
      <w:r>
        <w:rPr>
          <w:lang w:val="uk-UA"/>
        </w:rPr>
        <w:t>надання території або приміщення</w:t>
      </w:r>
      <w:r>
        <w:rPr>
          <w:lang w:val="ru-RU"/>
        </w:rPr>
        <w:t>):</w:t>
      </w: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ind w:left="360"/>
        <w:rPr>
          <w:lang w:val="ru-RU"/>
        </w:rPr>
      </w:pPr>
    </w:p>
    <w:p w:rsidR="00A17EF8" w:rsidRDefault="00A17EF8">
      <w:pPr>
        <w:autoSpaceDE w:val="0"/>
        <w:ind w:left="360"/>
        <w:rPr>
          <w:lang w:val="ru-RU"/>
        </w:rPr>
      </w:pPr>
    </w:p>
    <w:p w:rsidR="00A17EF8" w:rsidRDefault="00A17EF8">
      <w:pPr>
        <w:autoSpaceDE w:val="0"/>
        <w:ind w:left="360"/>
        <w:rPr>
          <w:lang w:val="ru-RU"/>
        </w:rPr>
      </w:pPr>
    </w:p>
    <w:p w:rsidR="00A17EF8" w:rsidRDefault="00A17EF8">
      <w:pPr>
        <w:autoSpaceDE w:val="0"/>
        <w:ind w:left="360"/>
        <w:rPr>
          <w:lang w:val="ru-RU"/>
        </w:rPr>
      </w:pPr>
    </w:p>
    <w:p w:rsidR="00A17EF8" w:rsidRDefault="00A17EF8">
      <w:pPr>
        <w:autoSpaceDE w:val="0"/>
        <w:ind w:left="360"/>
        <w:rPr>
          <w:lang w:val="ru-RU"/>
        </w:rPr>
      </w:pPr>
    </w:p>
    <w:p w:rsidR="00A17EF8" w:rsidRDefault="00A17EF8">
      <w:pPr>
        <w:autoSpaceDE w:val="0"/>
        <w:ind w:left="360"/>
        <w:rPr>
          <w:lang w:val="ru-RU"/>
        </w:rPr>
      </w:pPr>
      <w:r>
        <w:t>e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uk-UA"/>
        </w:rPr>
        <w:t xml:space="preserve">передбачувані витрати після проекту на підтримку </w:t>
      </w:r>
      <w:r>
        <w:rPr>
          <w:lang w:val="ru-RU"/>
        </w:rPr>
        <w:t>:</w:t>
      </w: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ind w:left="720"/>
        <w:rPr>
          <w:lang w:val="uk-UA"/>
        </w:rPr>
      </w:pPr>
      <w:r>
        <w:rPr>
          <w:lang w:val="uk-UA"/>
        </w:rPr>
        <w:t xml:space="preserve">Піляпроектні витрати на підтримання проекту можуть будуть надані заявником або третьою особою </w:t>
      </w:r>
      <w:r>
        <w:rPr>
          <w:lang w:val="ru-RU"/>
        </w:rPr>
        <w:t>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5F5CF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Так</w:t>
      </w:r>
      <w:r>
        <w:rPr>
          <w:lang w:val="ru-RU"/>
        </w:rPr>
        <w:tab/>
      </w:r>
      <w:r w:rsidR="005F5CF8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Ні</w:t>
      </w: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numPr>
          <w:ilvl w:val="0"/>
          <w:numId w:val="2"/>
        </w:numPr>
        <w:tabs>
          <w:tab w:val="left" w:pos="2880"/>
        </w:tabs>
        <w:autoSpaceDE w:val="0"/>
        <w:jc w:val="both"/>
        <w:rPr>
          <w:lang w:val="uk-UA"/>
        </w:rPr>
      </w:pPr>
      <w:r>
        <w:rPr>
          <w:lang w:val="uk-UA"/>
        </w:rPr>
        <w:t>Початок проекту</w:t>
      </w:r>
      <w:r>
        <w:tab/>
      </w:r>
      <w:r w:rsidR="005F5CF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F5CF8">
        <w:fldChar w:fldCharType="end"/>
      </w:r>
      <w:r>
        <w:rPr>
          <w:lang w:val="uk-UA"/>
        </w:rPr>
        <w:t>ще не почався</w:t>
      </w:r>
    </w:p>
    <w:p w:rsidR="00A17EF8" w:rsidRDefault="00A17EF8">
      <w:pPr>
        <w:autoSpaceDE w:val="0"/>
        <w:jc w:val="both"/>
      </w:pPr>
    </w:p>
    <w:p w:rsidR="00A17EF8" w:rsidRDefault="005F5CF8">
      <w:pPr>
        <w:autoSpaceDE w:val="0"/>
        <w:spacing w:before="120"/>
        <w:ind w:left="357" w:firstLine="2517"/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17EF8">
        <w:instrText xml:space="preserve"> FORMCHECKBOX </w:instrText>
      </w:r>
      <w:r>
        <w:fldChar w:fldCharType="end"/>
      </w:r>
      <w:r w:rsidR="00A17EF8">
        <w:rPr>
          <w:lang w:val="uk-UA"/>
        </w:rPr>
        <w:t>почався</w:t>
      </w:r>
      <w:r w:rsidR="00A17EF8">
        <w:t xml:space="preserve"> ________________ .</w:t>
      </w:r>
    </w:p>
    <w:p w:rsidR="00A17EF8" w:rsidRDefault="00A17EF8">
      <w:pPr>
        <w:autoSpaceDE w:val="0"/>
        <w:spacing w:before="120"/>
        <w:jc w:val="both"/>
      </w:pPr>
    </w:p>
    <w:p w:rsidR="00A17EF8" w:rsidRPr="005B1A24" w:rsidRDefault="00A17EF8">
      <w:pPr>
        <w:numPr>
          <w:ilvl w:val="0"/>
          <w:numId w:val="2"/>
        </w:numPr>
        <w:autoSpaceDE w:val="0"/>
        <w:rPr>
          <w:lang w:val="ru-RU"/>
        </w:rPr>
      </w:pPr>
      <w:r>
        <w:t>a</w:t>
      </w:r>
      <w:r w:rsidRPr="005B1A24">
        <w:rPr>
          <w:lang w:val="ru-RU"/>
        </w:rPr>
        <w:t>)</w:t>
      </w:r>
      <w:r w:rsidRPr="005B1A24">
        <w:rPr>
          <w:lang w:val="ru-RU"/>
        </w:rPr>
        <w:tab/>
      </w:r>
      <w:r>
        <w:rPr>
          <w:lang w:val="uk-UA"/>
        </w:rPr>
        <w:t>Дата початку проекту</w:t>
      </w:r>
      <w:r w:rsidR="005B1A24">
        <w:rPr>
          <w:lang w:val="uk-UA"/>
        </w:rPr>
        <w:t>(запланований)</w:t>
      </w:r>
      <w:r w:rsidRPr="005B1A24">
        <w:rPr>
          <w:lang w:val="ru-RU"/>
        </w:rPr>
        <w:t>:________________________</w:t>
      </w:r>
    </w:p>
    <w:p w:rsidR="00A17EF8" w:rsidRPr="005B1A24" w:rsidRDefault="00A17EF8">
      <w:pPr>
        <w:autoSpaceDE w:val="0"/>
        <w:rPr>
          <w:lang w:val="ru-RU"/>
        </w:rPr>
      </w:pPr>
    </w:p>
    <w:p w:rsidR="00A17EF8" w:rsidRDefault="005B1A24">
      <w:pPr>
        <w:numPr>
          <w:ilvl w:val="0"/>
          <w:numId w:val="3"/>
        </w:numPr>
        <w:autoSpaceDE w:val="0"/>
        <w:ind w:left="714" w:hanging="357"/>
      </w:pPr>
      <w:r>
        <w:rPr>
          <w:lang w:val="uk-UA"/>
        </w:rPr>
        <w:t>Дата закінчен</w:t>
      </w:r>
      <w:r w:rsidR="00A17EF8">
        <w:rPr>
          <w:lang w:val="uk-UA"/>
        </w:rPr>
        <w:t>ня проекту</w:t>
      </w:r>
      <w:r>
        <w:rPr>
          <w:lang w:val="uk-UA"/>
        </w:rPr>
        <w:t>*</w:t>
      </w:r>
      <w:r w:rsidR="00A17EF8">
        <w:t>:</w:t>
      </w:r>
      <w:r w:rsidR="00A17EF8">
        <w:tab/>
        <w:t>_________________________</w:t>
      </w:r>
    </w:p>
    <w:p w:rsidR="00A17EF8" w:rsidRPr="005B1A24" w:rsidRDefault="005B1A24" w:rsidP="005B1A24">
      <w:pPr>
        <w:autoSpaceDE w:val="0"/>
        <w:ind w:left="717"/>
        <w:rPr>
          <w:lang w:val="uk-UA"/>
        </w:rPr>
      </w:pPr>
      <w:r>
        <w:rPr>
          <w:lang w:val="uk-UA"/>
        </w:rPr>
        <w:t xml:space="preserve">*Всі проекти мають бути завершені до 15 жовтня 2016 року </w:t>
      </w:r>
    </w:p>
    <w:p w:rsidR="00A17EF8" w:rsidRPr="005B1A24" w:rsidRDefault="00A17EF8">
      <w:pPr>
        <w:autoSpaceDE w:val="0"/>
        <w:rPr>
          <w:lang w:val="ru-RU"/>
        </w:rPr>
      </w:pPr>
    </w:p>
    <w:p w:rsidR="00A17EF8" w:rsidRDefault="00A17EF8">
      <w:pPr>
        <w:numPr>
          <w:ilvl w:val="0"/>
          <w:numId w:val="2"/>
        </w:numPr>
        <w:autoSpaceDE w:val="0"/>
        <w:rPr>
          <w:lang w:val="uk-UA"/>
        </w:rPr>
      </w:pPr>
      <w:r>
        <w:rPr>
          <w:lang w:val="uk-UA"/>
        </w:rPr>
        <w:t>Чи отримали Ви вже фінансування з інших джерел для цього проекту</w:t>
      </w:r>
      <w:r>
        <w:rPr>
          <w:lang w:val="ru-RU"/>
        </w:rPr>
        <w:t>?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5F5CF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>FORMCHECKBOX</w:instrText>
      </w:r>
      <w:r w:rsidR="005F5CF8">
        <w:fldChar w:fldCharType="end"/>
      </w:r>
      <w:r>
        <w:rPr>
          <w:lang w:val="uk-UA"/>
        </w:rPr>
        <w:t>Так</w:t>
      </w:r>
      <w:r>
        <w:rPr>
          <w:lang w:val="ru-RU"/>
        </w:rPr>
        <w:tab/>
      </w:r>
      <w:r w:rsidR="005F5CF8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F5CF8">
        <w:fldChar w:fldCharType="end"/>
      </w:r>
      <w:r>
        <w:rPr>
          <w:lang w:val="uk-UA"/>
        </w:rPr>
        <w:t>Ні</w:t>
      </w: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ind w:firstLine="360"/>
        <w:rPr>
          <w:lang w:val="ru-RU"/>
        </w:rPr>
      </w:pPr>
      <w:r>
        <w:rPr>
          <w:lang w:val="uk-UA"/>
        </w:rPr>
        <w:t>Якщо так</w:t>
      </w:r>
      <w:r>
        <w:rPr>
          <w:lang w:val="ru-RU"/>
        </w:rPr>
        <w:t xml:space="preserve">, </w:t>
      </w:r>
      <w:r>
        <w:rPr>
          <w:lang w:val="uk-UA"/>
        </w:rPr>
        <w:t>від якої організації та у якому розмірі</w:t>
      </w:r>
      <w:r>
        <w:rPr>
          <w:lang w:val="ru-RU"/>
        </w:rPr>
        <w:t>?</w:t>
      </w: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  <w:r>
        <w:rPr>
          <w:lang w:val="ru-RU"/>
        </w:rPr>
        <w:t>(</w:t>
      </w:r>
      <w:r>
        <w:rPr>
          <w:lang w:val="uk-UA"/>
        </w:rPr>
        <w:t>Місце</w:t>
      </w:r>
      <w:r>
        <w:rPr>
          <w:lang w:val="ru-RU"/>
        </w:rPr>
        <w:t xml:space="preserve">, </w:t>
      </w:r>
      <w:r>
        <w:rPr>
          <w:lang w:val="uk-UA"/>
        </w:rPr>
        <w:t>Дата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ru-RU"/>
        </w:rPr>
        <w:tab/>
        <w:t xml:space="preserve">( 1. </w:t>
      </w:r>
      <w:r>
        <w:rPr>
          <w:lang w:val="uk-UA"/>
        </w:rPr>
        <w:t>Підпис</w:t>
      </w:r>
      <w:r w:rsidR="005B1A24">
        <w:rPr>
          <w:lang w:val="uk-UA"/>
        </w:rPr>
        <w:t>, посада</w:t>
      </w:r>
      <w:r>
        <w:rPr>
          <w:lang w:val="ru-RU"/>
        </w:rPr>
        <w:t xml:space="preserve"> )</w:t>
      </w: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</w:p>
    <w:p w:rsidR="00A17EF8" w:rsidRDefault="00A17EF8">
      <w:pPr>
        <w:autoSpaceDE w:val="0"/>
        <w:rPr>
          <w:lang w:val="ru-RU"/>
        </w:rPr>
      </w:pPr>
      <w:r>
        <w:rPr>
          <w:lang w:val="ru-RU"/>
        </w:rPr>
        <w:t>(</w:t>
      </w:r>
      <w:r>
        <w:rPr>
          <w:lang w:val="uk-UA"/>
        </w:rPr>
        <w:t>Місце</w:t>
      </w:r>
      <w:r>
        <w:rPr>
          <w:lang w:val="ru-RU"/>
        </w:rPr>
        <w:t xml:space="preserve">, </w:t>
      </w:r>
      <w:r>
        <w:rPr>
          <w:lang w:val="uk-UA"/>
        </w:rPr>
        <w:t>Дата</w:t>
      </w:r>
      <w:r>
        <w:rPr>
          <w:lang w:val="ru-RU"/>
        </w:rPr>
        <w:t>)</w:t>
      </w:r>
      <w:r>
        <w:rPr>
          <w:lang w:val="ru-RU"/>
        </w:rPr>
        <w:tab/>
      </w:r>
      <w:r>
        <w:rPr>
          <w:lang w:val="ru-RU"/>
        </w:rPr>
        <w:tab/>
        <w:t xml:space="preserve">( 2. </w:t>
      </w:r>
      <w:r>
        <w:rPr>
          <w:lang w:val="uk-UA"/>
        </w:rPr>
        <w:t>Підпис</w:t>
      </w:r>
      <w:r w:rsidR="005B1A24">
        <w:rPr>
          <w:lang w:val="uk-UA"/>
        </w:rPr>
        <w:t>, посада</w:t>
      </w:r>
      <w:r>
        <w:rPr>
          <w:lang w:val="ru-RU"/>
        </w:rPr>
        <w:t xml:space="preserve"> )</w:t>
      </w:r>
    </w:p>
    <w:p w:rsidR="00A17EF8" w:rsidRDefault="00A17EF8">
      <w:pPr>
        <w:autoSpaceDE w:val="0"/>
      </w:pPr>
    </w:p>
    <w:sectPr w:rsidR="00A17EF8" w:rsidSect="005F5CF8">
      <w:footerReference w:type="default" r:id="rId8"/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F7" w:rsidRDefault="00C85CF7">
      <w:r>
        <w:separator/>
      </w:r>
    </w:p>
  </w:endnote>
  <w:endnote w:type="continuationSeparator" w:id="1">
    <w:p w:rsidR="00C85CF7" w:rsidRDefault="00C85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083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EF8" w:rsidRDefault="005F5CF8">
    <w:pPr>
      <w:pStyle w:val="a7"/>
      <w:ind w:right="360"/>
    </w:pPr>
    <w:r w:rsidRPr="005F5CF8"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35.1pt;margin-top:.05pt;width:6pt;height:13.75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" stroked="f">
          <v:fill opacity="0"/>
          <v:textbox inset="0,0,0,0">
            <w:txbxContent>
              <w:p w:rsidR="00A17EF8" w:rsidRDefault="005F5CF8">
                <w:pPr>
                  <w:pStyle w:val="a7"/>
                </w:pPr>
                <w:r>
                  <w:rPr>
                    <w:rStyle w:val="a3"/>
                  </w:rPr>
                  <w:fldChar w:fldCharType="begin"/>
                </w:r>
                <w:r w:rsidR="00A17EF8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850EAF">
                  <w:rPr>
                    <w:rStyle w:val="a3"/>
                    <w:noProof/>
                  </w:rPr>
                  <w:t>3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F7" w:rsidRDefault="00C85CF7">
      <w:r>
        <w:separator/>
      </w:r>
    </w:p>
  </w:footnote>
  <w:footnote w:type="continuationSeparator" w:id="1">
    <w:p w:rsidR="00C85CF7" w:rsidRDefault="00C85C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0216FB3"/>
    <w:multiLevelType w:val="hybridMultilevel"/>
    <w:tmpl w:val="E1B0C028"/>
    <w:lvl w:ilvl="0" w:tplc="9B3CCE10">
      <w:start w:val="1"/>
      <w:numFmt w:val="bullet"/>
      <w:lvlText w:val=""/>
      <w:lvlJc w:val="left"/>
      <w:pPr>
        <w:ind w:left="717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B1A24"/>
    <w:rsid w:val="005B1A24"/>
    <w:rsid w:val="005F5CF8"/>
    <w:rsid w:val="00850EAF"/>
    <w:rsid w:val="00A17EF8"/>
    <w:rsid w:val="00B303CD"/>
    <w:rsid w:val="00C85CF7"/>
    <w:rsid w:val="00E50DEA"/>
    <w:rsid w:val="00EF5D85"/>
    <w:rsid w:val="00F9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F8"/>
    <w:pPr>
      <w:suppressAutoHyphens/>
    </w:pPr>
    <w:rPr>
      <w:rFonts w:eastAsia="SimSu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1">
    <w:name w:val="Absatz-Standardschriftart1"/>
    <w:rsid w:val="005F5CF8"/>
  </w:style>
  <w:style w:type="character" w:styleId="a3">
    <w:name w:val="page number"/>
    <w:basedOn w:val="Absatz-Standardschriftart1"/>
    <w:rsid w:val="005F5CF8"/>
  </w:style>
  <w:style w:type="paragraph" w:customStyle="1" w:styleId="berschrift">
    <w:name w:val="Überschrift"/>
    <w:basedOn w:val="a"/>
    <w:next w:val="a4"/>
    <w:rsid w:val="005F5CF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5F5CF8"/>
    <w:pPr>
      <w:spacing w:after="120"/>
    </w:pPr>
  </w:style>
  <w:style w:type="paragraph" w:styleId="a5">
    <w:name w:val="List"/>
    <w:basedOn w:val="a4"/>
    <w:rsid w:val="005F5CF8"/>
    <w:rPr>
      <w:rFonts w:cs="Tahoma"/>
    </w:rPr>
  </w:style>
  <w:style w:type="paragraph" w:customStyle="1" w:styleId="Beschriftung1">
    <w:name w:val="Beschriftung1"/>
    <w:basedOn w:val="a"/>
    <w:rsid w:val="005F5CF8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a"/>
    <w:rsid w:val="005F5CF8"/>
    <w:pPr>
      <w:suppressLineNumbers/>
    </w:pPr>
    <w:rPr>
      <w:rFonts w:cs="Tahoma"/>
    </w:rPr>
  </w:style>
  <w:style w:type="paragraph" w:styleId="a6">
    <w:name w:val="envelope address"/>
    <w:basedOn w:val="a"/>
    <w:rsid w:val="005F5CF8"/>
    <w:pPr>
      <w:ind w:left="1"/>
    </w:pPr>
    <w:rPr>
      <w:rFonts w:ascii="Arial" w:hAnsi="Arial" w:cs="Arial"/>
      <w:sz w:val="28"/>
      <w:szCs w:val="28"/>
    </w:rPr>
  </w:style>
  <w:style w:type="paragraph" w:styleId="a7">
    <w:name w:val="footer"/>
    <w:basedOn w:val="a"/>
    <w:rsid w:val="005F5CF8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a"/>
    <w:rsid w:val="005F5CF8"/>
    <w:pPr>
      <w:suppressLineNumbers/>
    </w:pPr>
  </w:style>
  <w:style w:type="paragraph" w:customStyle="1" w:styleId="Tabellenberschrift">
    <w:name w:val="Tabellen Überschrift"/>
    <w:basedOn w:val="TabellenInhalt"/>
    <w:rsid w:val="005F5CF8"/>
    <w:pPr>
      <w:jc w:val="center"/>
    </w:pPr>
    <w:rPr>
      <w:b/>
      <w:bCs/>
    </w:rPr>
  </w:style>
  <w:style w:type="paragraph" w:customStyle="1" w:styleId="Rahmeninhalt">
    <w:name w:val="Rahmeninhalt"/>
    <w:basedOn w:val="a4"/>
    <w:rsid w:val="005F5CF8"/>
  </w:style>
  <w:style w:type="paragraph" w:styleId="a8">
    <w:name w:val="header"/>
    <w:basedOn w:val="a"/>
    <w:rsid w:val="005F5CF8"/>
    <w:pPr>
      <w:suppressLineNumbers/>
      <w:tabs>
        <w:tab w:val="center" w:pos="4818"/>
        <w:tab w:val="right" w:pos="9637"/>
      </w:tabs>
    </w:pPr>
  </w:style>
  <w:style w:type="paragraph" w:styleId="a9">
    <w:name w:val="Balloon Text"/>
    <w:basedOn w:val="a"/>
    <w:link w:val="aa"/>
    <w:uiPriority w:val="99"/>
    <w:semiHidden/>
    <w:unhideWhenUsed/>
    <w:rsid w:val="00850E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0EAF"/>
    <w:rPr>
      <w:rFonts w:ascii="Tahoma" w:eastAsia="SimSu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Umschlagadresse">
    <w:name w:val="envelope address"/>
    <w:basedOn w:val="Standard"/>
    <w:pPr>
      <w:ind w:left="1"/>
    </w:pPr>
    <w:rPr>
      <w:rFonts w:ascii="Arial" w:hAnsi="Arial" w:cs="Arial"/>
      <w:sz w:val="28"/>
      <w:szCs w:val="2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Kopfzeile">
    <w:name w:val="header"/>
    <w:basedOn w:val="Standard"/>
    <w:pPr>
      <w:suppressLineNumbers/>
      <w:tabs>
        <w:tab w:val="center" w:pos="4818"/>
        <w:tab w:val="right" w:pos="9637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Auswärtiges Amt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AUSWÄRTIGES AMT</dc:creator>
  <cp:lastModifiedBy>Editor</cp:lastModifiedBy>
  <cp:revision>2</cp:revision>
  <cp:lastPrinted>1900-12-31T22:00:00Z</cp:lastPrinted>
  <dcterms:created xsi:type="dcterms:W3CDTF">2016-01-16T05:28:00Z</dcterms:created>
  <dcterms:modified xsi:type="dcterms:W3CDTF">2016-01-16T05:28:00Z</dcterms:modified>
</cp:coreProperties>
</file>